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604C48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04C48" w:rsidRDefault="00430D4C" w:rsidP="00430D4C">
      <w:pPr>
        <w:spacing w:after="0"/>
        <w:jc w:val="right"/>
        <w:rPr>
          <w:rFonts w:ascii="Times New Roman" w:hAnsi="Times New Roman"/>
        </w:rPr>
      </w:pPr>
      <w:r w:rsidRPr="0033252F">
        <w:rPr>
          <w:rFonts w:ascii="Times New Roman" w:hAnsi="Times New Roman"/>
          <w:lang w:val="en-US"/>
        </w:rPr>
        <w:t>«_____»________________20</w:t>
      </w:r>
      <w:r w:rsidR="00604C48">
        <w:rPr>
          <w:rFonts w:ascii="Times New Roman" w:hAnsi="Times New Roman"/>
          <w:lang w:val="en-US"/>
        </w:rPr>
        <w:t>2</w:t>
      </w:r>
      <w:r w:rsidR="00604C48">
        <w:rPr>
          <w:rFonts w:ascii="Times New Roman" w:hAnsi="Times New Roman"/>
        </w:rPr>
        <w:t>1</w:t>
      </w:r>
    </w:p>
    <w:p w:rsidR="00430D4C" w:rsidRPr="0033252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3252F">
        <w:rPr>
          <w:rFonts w:ascii="Times New Roman" w:hAnsi="Times New Roman"/>
          <w:sz w:val="24"/>
          <w:szCs w:val="24"/>
        </w:rPr>
        <w:t>ул</w:t>
      </w:r>
      <w:proofErr w:type="gramStart"/>
      <w:r w:rsidR="0033252F">
        <w:rPr>
          <w:rFonts w:ascii="Times New Roman" w:hAnsi="Times New Roman"/>
          <w:sz w:val="24"/>
          <w:szCs w:val="24"/>
        </w:rPr>
        <w:t>.З</w:t>
      </w:r>
      <w:proofErr w:type="gramEnd"/>
      <w:r w:rsidR="0033252F">
        <w:rPr>
          <w:rFonts w:ascii="Times New Roman" w:hAnsi="Times New Roman"/>
          <w:sz w:val="24"/>
          <w:szCs w:val="24"/>
        </w:rPr>
        <w:t>аводская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33252F">
        <w:rPr>
          <w:rFonts w:ascii="Times New Roman" w:hAnsi="Times New Roman"/>
          <w:sz w:val="24"/>
          <w:szCs w:val="24"/>
        </w:rPr>
        <w:t>25а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33252F">
        <w:rPr>
          <w:rFonts w:ascii="Times New Roman" w:hAnsi="Times New Roman"/>
          <w:sz w:val="24"/>
          <w:szCs w:val="24"/>
        </w:rPr>
        <w:t>86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3252F">
        <w:rPr>
          <w:rFonts w:ascii="Times New Roman" w:hAnsi="Times New Roman"/>
          <w:sz w:val="24"/>
          <w:szCs w:val="24"/>
        </w:rPr>
        <w:t>18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33252F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33252F">
        <w:rPr>
          <w:rFonts w:ascii="Times New Roman" w:hAnsi="Times New Roman"/>
          <w:sz w:val="24"/>
          <w:szCs w:val="24"/>
        </w:rPr>
        <w:t>24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33252F">
        <w:rPr>
          <w:rFonts w:ascii="Times New Roman" w:hAnsi="Times New Roman"/>
          <w:sz w:val="24"/>
          <w:szCs w:val="24"/>
          <w:u w:val="single"/>
        </w:rPr>
        <w:t>4993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3252F">
        <w:rPr>
          <w:rFonts w:ascii="Times New Roman" w:hAnsi="Times New Roman"/>
          <w:sz w:val="24"/>
          <w:szCs w:val="24"/>
          <w:u w:val="single"/>
        </w:rPr>
        <w:t>1417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3252F">
        <w:rPr>
          <w:rFonts w:ascii="Times New Roman" w:hAnsi="Times New Roman"/>
          <w:sz w:val="24"/>
          <w:szCs w:val="24"/>
          <w:u w:val="single"/>
        </w:rPr>
        <w:t>730,3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3252F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2A400E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ж/бетонны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сваи и блоки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A400E" w:rsidP="002A400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2A400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A400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2A400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2A400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2A400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2A400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рубероид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2A400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2A400E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A400E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Заводского изготовления 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 w:rsidR="00ED6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A400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2A400E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221C6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604C48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604C48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604C48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04C48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01A1F"/>
    <w:rsid w:val="001677AC"/>
    <w:rsid w:val="0019574D"/>
    <w:rsid w:val="001E576B"/>
    <w:rsid w:val="0020132C"/>
    <w:rsid w:val="0020194C"/>
    <w:rsid w:val="00221C6C"/>
    <w:rsid w:val="0024310C"/>
    <w:rsid w:val="0028633D"/>
    <w:rsid w:val="00293EFD"/>
    <w:rsid w:val="002A400E"/>
    <w:rsid w:val="002B12AB"/>
    <w:rsid w:val="002C6E7F"/>
    <w:rsid w:val="002D19DF"/>
    <w:rsid w:val="0033252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04C48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9B397-6B29-42D7-9964-5F4AFD17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2021-02-15T10:36:00Z</dcterms:modified>
</cp:coreProperties>
</file>